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440"/>
        <w:ind w:firstLine="602" w:firstLineChars="200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  <w:u w:val="single"/>
        </w:rPr>
        <w:t>校园美景</w:t>
      </w:r>
      <w:r>
        <w:rPr>
          <w:rFonts w:ascii="宋体" w:hAnsi="宋体" w:hint="eastAsia"/>
          <w:b/>
          <w:bCs/>
          <w:sz w:val="30"/>
          <w:szCs w:val="30"/>
          <w:u w:val="single"/>
        </w:rPr>
        <w:t>“</w:t>
      </w:r>
      <w:r>
        <w:rPr>
          <w:rFonts w:ascii="宋体" w:hAnsi="宋体" w:hint="eastAsia"/>
          <w:b/>
          <w:bCs/>
          <w:sz w:val="30"/>
          <w:szCs w:val="30"/>
          <w:u w:val="single"/>
        </w:rPr>
        <w:t>易</w:t>
      </w:r>
      <w:r>
        <w:rPr>
          <w:rFonts w:ascii="宋体" w:hAnsi="宋体" w:hint="eastAsia"/>
          <w:b/>
          <w:bCs/>
          <w:sz w:val="30"/>
          <w:szCs w:val="30"/>
          <w:u w:val="single"/>
        </w:rPr>
        <w:t>”</w:t>
      </w:r>
      <w:r>
        <w:rPr>
          <w:rFonts w:ascii="宋体" w:hAnsi="宋体" w:hint="eastAsia"/>
          <w:b/>
          <w:bCs/>
          <w:sz w:val="30"/>
          <w:szCs w:val="30"/>
          <w:u w:val="single"/>
        </w:rPr>
        <w:t>起拍</w:t>
      </w:r>
      <w:r>
        <w:rPr>
          <w:rFonts w:ascii="宋体" w:hAnsi="宋体" w:hint="eastAsia"/>
          <w:b/>
          <w:bCs/>
          <w:sz w:val="30"/>
          <w:szCs w:val="30"/>
        </w:rPr>
        <w:t>大赛报名表</w:t>
      </w:r>
    </w:p>
    <w:tbl>
      <w:tblPr>
        <w:tblStyle w:val="style154"/>
        <w:tblpPr w:leftFromText="180" w:rightFromText="180" w:topFromText="0" w:bottomFromText="0" w:vertAnchor="text" w:horzAnchor="page" w:tblpX="1907" w:tblpY="523"/>
        <w:tblOverlap w:val="never"/>
        <w:tblW w:w="8310" w:type="dxa"/>
        <w:tblLayout w:type="fixed"/>
        <w:tblLook w:val="04A0" w:firstRow="1" w:lastRow="0" w:firstColumn="1" w:lastColumn="0" w:noHBand="0" w:noVBand="1"/>
      </w:tblPr>
      <w:tblGrid>
        <w:gridCol w:w="1670"/>
        <w:gridCol w:w="1725"/>
        <w:gridCol w:w="2280"/>
        <w:gridCol w:w="2635"/>
      </w:tblGrid>
      <w:tr>
        <w:trPr>
          <w:trHeight w:val="758" w:hRule="atLeast"/>
        </w:trPr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林佳佳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default"/>
                <w:sz w:val="28"/>
                <w:szCs w:val="28"/>
                <w:lang w:val="en-US"/>
              </w:rPr>
              <w:t>13959503252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於永芝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default"/>
                <w:sz w:val="28"/>
                <w:szCs w:val="28"/>
                <w:lang w:val="en-US"/>
              </w:rPr>
              <w:t>13561172895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陈雯婷</w:t>
            </w:r>
          </w:p>
        </w:tc>
        <w:tc>
          <w:tcPr>
            <w:tcW w:w="1725" w:type="dxa"/>
            <w:tcBorders/>
          </w:tcPr>
          <w:p>
            <w:pPr>
              <w:pStyle w:val="style0"/>
              <w:numPr>
                <w:ilvl w:val="0"/>
                <w:numId w:val="0"/>
              </w:numPr>
              <w:ind w:left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 xml:space="preserve">  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15906036739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谭雪宁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18070993629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盛婉婷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15259075080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洪依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default"/>
                <w:sz w:val="28"/>
                <w:szCs w:val="28"/>
                <w:lang w:val="en-US"/>
              </w:rPr>
              <w:t>18250793958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俞舒婷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default"/>
                <w:sz w:val="28"/>
                <w:szCs w:val="28"/>
                <w:lang w:val="en-US"/>
              </w:rPr>
              <w:t>17859530498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石欣悦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default"/>
                <w:sz w:val="28"/>
                <w:szCs w:val="28"/>
                <w:lang w:val="en-US"/>
              </w:rPr>
              <w:t>18606098891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石祖琛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default"/>
                <w:sz w:val="28"/>
                <w:szCs w:val="28"/>
                <w:lang w:val="en-US"/>
              </w:rPr>
              <w:t>18178203324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曾洁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13408210786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程露露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物流管理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ascii="宋体" w:hAnsi="宋体" w:hint="eastAsia"/>
                <w:sz w:val="28"/>
                <w:szCs w:val="28"/>
                <w:lang w:val="en-US" w:eastAsia="zh-CN"/>
              </w:rPr>
              <w:t>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19859806596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  <w:lang w:val="en-US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  <w:lang w:val="en-US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sectPr>
      <w:pgSz w:w="11906" w:h="16838" w:orient="portrait"/>
      <w:pgMar w:top="1440" w:right="1797" w:bottom="1440" w:left="1797" w:header="851" w:footer="992" w:gutter="0"/>
      <w:cols w:space="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7"/>
      <w:numFmt w:val="chineseCounting"/>
      <w:suff w:val="nothing"/>
      <w:lvlText w:val="%1、"/>
      <w:lvlJc w:val="left"/>
      <w:pPr/>
    </w:lvl>
  </w:abstractNum>
  <w:abstractNum w:abstractNumId="1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  <w:pPr/>
    </w:lvl>
  </w:abstractNum>
  <w:abstractNum w:abstractNumId="2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  <w:pPr/>
    </w:lvl>
  </w:abstractNum>
  <w:abstractNum w:abstractNumId="3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4"/>
    <w:multiLevelType w:val="singleLevel"/>
    <w:tmpl w:val="407D0A43"/>
    <w:lvl w:ilvl="0">
      <w:start w:val="1"/>
      <w:numFmt w:val="decimal"/>
      <w:lvlText w:val="(%1)"/>
      <w:lvlJc w:val="left"/>
      <w:pPr>
        <w:tabs>
          <w:tab w:val="left" w:leader="none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cs="宋体"/>
      <w:sz w:val="21"/>
      <w:szCs w:val="2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76">
    <w:name w:val="Date"/>
    <w:basedOn w:val="style0"/>
    <w:next w:val="style0"/>
    <w:link w:val="style4098"/>
    <w:qFormat/>
    <w:uiPriority w:val="99"/>
    <w:pPr>
      <w:ind w:left="100" w:leftChars="2500"/>
    </w:pPr>
    <w:rPr/>
  </w:style>
  <w:style w:type="paragraph" w:styleId="style32">
    <w:name w:val="footer"/>
    <w:basedOn w:val="style0"/>
    <w:next w:val="style32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rFonts w:cs="Times New Roman"/>
      <w:sz w:val="18"/>
      <w:szCs w:val="18"/>
    </w:rPr>
  </w:style>
  <w:style w:type="paragraph" w:styleId="style31">
    <w:name w:val="header"/>
    <w:basedOn w:val="style0"/>
    <w:next w:val="style31"/>
    <w:qFormat/>
    <w:pPr>
      <w:pBdr>
        <w:bottom w:val="single" w:sz="6" w:space="1" w:color="000000"/>
      </w:pBdr>
      <w:tabs>
        <w:tab w:val="center" w:leader="none" w:pos="4140"/>
        <w:tab w:val="right" w:leader="none" w:pos="8300"/>
      </w:tabs>
      <w:snapToGrid w:val="false"/>
      <w:jc w:val="center"/>
    </w:pPr>
    <w:rPr>
      <w:rFonts w:cs="Times New Roman" w:hint="eastAsia"/>
      <w:kern w:val="2"/>
      <w:sz w:val="18"/>
      <w:szCs w:val="18"/>
    </w:rPr>
  </w:style>
  <w:style w:type="paragraph" w:styleId="style94">
    <w:name w:val="Normal (Web)"/>
    <w:basedOn w:val="style0"/>
    <w:next w:val="style94"/>
    <w:qFormat/>
    <w:pPr>
      <w:spacing w:before="100" w:beforeAutospacing="true" w:after="100" w:afterAutospacing="true"/>
      <w:jc w:val="left"/>
    </w:pPr>
    <w:rPr>
      <w:sz w:val="24"/>
    </w:rPr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qFormat/>
    <w:uiPriority w:val="69"/>
    <w:pPr/>
    <w:rPr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qFormat/>
    <w:uiPriority w:val="69"/>
    <w:pPr/>
    <w:rPr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qFormat/>
    <w:uiPriority w:val="69"/>
    <w:pPr/>
    <w:rPr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qFormat/>
    <w:uiPriority w:val="69"/>
    <w:pPr/>
    <w:rPr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qFormat/>
    <w:uiPriority w:val="69"/>
    <w:pPr/>
    <w:rPr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qFormat/>
    <w:uiPriority w:val="69"/>
    <w:pPr/>
    <w:rPr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qFormat/>
    <w:uiPriority w:val="69"/>
    <w:pPr/>
    <w:rPr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character" w:styleId="style85">
    <w:name w:val="Hyperlink"/>
    <w:basedOn w:val="style65"/>
    <w:next w:val="style85"/>
    <w:qFormat/>
    <w:rPr>
      <w:color w:val="0000ff"/>
      <w:u w:val="single"/>
    </w:rPr>
  </w:style>
  <w:style w:type="paragraph" w:customStyle="1" w:styleId="style4097">
    <w:name w:val="正文 New"/>
    <w:next w:val="style4097"/>
    <w:qFormat/>
    <w:pPr>
      <w:widowControl w:val="false"/>
      <w:jc w:val="both"/>
    </w:pPr>
    <w:rPr>
      <w:kern w:val="2"/>
      <w:sz w:val="21"/>
      <w:szCs w:val="24"/>
    </w:rPr>
  </w:style>
  <w:style w:type="character" w:customStyle="1" w:styleId="style4098">
    <w:name w:val="日期 Char"/>
    <w:basedOn w:val="style65"/>
    <w:next w:val="style4098"/>
    <w:link w:val="style76"/>
    <w:qFormat/>
    <w:uiPriority w:val="99"/>
    <w:rPr>
      <w:rFonts w:cs="宋体"/>
      <w:sz w:val="21"/>
      <w:szCs w:val="22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customStyle="1" w:styleId="style4099">
    <w:name w:val="List Paragraph1"/>
    <w:basedOn w:val="style0"/>
    <w:next w:val="style409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132</Words>
  <Pages>1</Pages>
  <Characters>242</Characters>
  <Application>WPS Office</Application>
  <DocSecurity>0</DocSecurity>
  <Paragraphs>73</Paragraphs>
  <ScaleCrop>false</ScaleCrop>
  <LinksUpToDate>false</LinksUpToDate>
  <CharactersWithSpaces>245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2019-11-23T04:09:00Z</dcterms:created>
  <dc:creator>ASUS</dc:creator>
  <lastModifiedBy>PBAM00</lastModifiedBy>
  <dcterms:modified xsi:type="dcterms:W3CDTF">2019-11-26T06:30:54Z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